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6E22">
        <w:rPr>
          <w:rFonts w:ascii="Times New Roman" w:hAnsi="Times New Roman" w:cs="Times New Roman"/>
          <w:b/>
          <w:bCs/>
          <w:sz w:val="28"/>
          <w:szCs w:val="28"/>
        </w:rPr>
        <w:t xml:space="preserve">Семинар для педагогов  </w:t>
      </w:r>
    </w:p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</w:rPr>
      </w:pPr>
      <w:r w:rsidRPr="00B16E22">
        <w:rPr>
          <w:rFonts w:ascii="Times New Roman" w:hAnsi="Times New Roman" w:cs="Times New Roman"/>
          <w:b/>
          <w:sz w:val="28"/>
          <w:szCs w:val="28"/>
        </w:rPr>
        <w:t>«Профилактика суицидального риска  в образовательном учреждении»</w:t>
      </w:r>
      <w:r w:rsidRPr="00B16E22">
        <w:rPr>
          <w:rFonts w:ascii="Times New Roman" w:hAnsi="Times New Roman" w:cs="Times New Roman"/>
          <w:b/>
        </w:rPr>
        <w:t xml:space="preserve"> </w:t>
      </w:r>
    </w:p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</w:rPr>
      </w:pPr>
      <w:r w:rsidRPr="00B16E22">
        <w:rPr>
          <w:rFonts w:ascii="Times New Roman" w:hAnsi="Times New Roman" w:cs="Times New Roman"/>
          <w:b/>
        </w:rPr>
        <w:t>(слайд 2)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Цель: раскрыть проблему суицидов среди подростков, повлиять на сокращение суицидов среди подростков.</w:t>
      </w:r>
    </w:p>
    <w:p w:rsidR="00D847D5" w:rsidRPr="00B16E22" w:rsidRDefault="00D847D5" w:rsidP="00D847D5">
      <w:pPr>
        <w:jc w:val="right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Cs/>
        </w:rPr>
        <w:t xml:space="preserve">Эпиграф </w:t>
      </w:r>
      <w:r w:rsidRPr="00B16E22">
        <w:rPr>
          <w:rFonts w:ascii="Times New Roman" w:hAnsi="Times New Roman" w:cs="Times New Roman"/>
          <w:b/>
          <w:bCs/>
        </w:rPr>
        <w:t>(слайд 3)</w:t>
      </w:r>
    </w:p>
    <w:p w:rsidR="00D847D5" w:rsidRPr="00B16E22" w:rsidRDefault="00D847D5" w:rsidP="00D847D5">
      <w:pPr>
        <w:jc w:val="right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 xml:space="preserve">«Мир, вероятно, спасти  уже не удастся, </w:t>
      </w:r>
    </w:p>
    <w:p w:rsidR="00D847D5" w:rsidRPr="00B16E22" w:rsidRDefault="00D847D5" w:rsidP="00D847D5">
      <w:pPr>
        <w:jc w:val="right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 xml:space="preserve">но отдельного человека всегда можно» </w:t>
      </w:r>
    </w:p>
    <w:p w:rsidR="00D847D5" w:rsidRPr="00B16E22" w:rsidRDefault="00D847D5" w:rsidP="00D847D5">
      <w:pPr>
        <w:jc w:val="right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(Иосиф Бродский)</w:t>
      </w:r>
    </w:p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Ход работы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  <w:i/>
          <w:iCs/>
        </w:rPr>
        <w:t>(слайд4)</w:t>
      </w:r>
      <w:r w:rsidRPr="00B16E22">
        <w:rPr>
          <w:rFonts w:ascii="Times New Roman" w:hAnsi="Times New Roman" w:cs="Times New Roman"/>
          <w:bCs/>
          <w:i/>
          <w:iCs/>
        </w:rPr>
        <w:t>Мы выбираем жизнь, он</w:t>
      </w:r>
      <w:proofErr w:type="gramStart"/>
      <w:r w:rsidRPr="00B16E22">
        <w:rPr>
          <w:rFonts w:ascii="Times New Roman" w:hAnsi="Times New Roman" w:cs="Times New Roman"/>
          <w:bCs/>
          <w:i/>
          <w:iCs/>
        </w:rPr>
        <w:t>и-</w:t>
      </w:r>
      <w:proofErr w:type="gramEnd"/>
      <w:r w:rsidRPr="00B16E22">
        <w:rPr>
          <w:rFonts w:ascii="Times New Roman" w:hAnsi="Times New Roman" w:cs="Times New Roman"/>
          <w:bCs/>
          <w:i/>
          <w:iCs/>
        </w:rPr>
        <w:t xml:space="preserve"> смерть.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Мы пишем письма, он</w:t>
      </w:r>
      <w:proofErr w:type="gramStart"/>
      <w:r w:rsidRPr="00B16E22">
        <w:rPr>
          <w:rFonts w:ascii="Times New Roman" w:hAnsi="Times New Roman" w:cs="Times New Roman"/>
          <w:bCs/>
          <w:i/>
          <w:iCs/>
        </w:rPr>
        <w:t>и-</w:t>
      </w:r>
      <w:proofErr w:type="gramEnd"/>
      <w:r w:rsidRPr="00B16E22">
        <w:rPr>
          <w:rFonts w:ascii="Times New Roman" w:hAnsi="Times New Roman" w:cs="Times New Roman"/>
          <w:bCs/>
          <w:i/>
          <w:iCs/>
        </w:rPr>
        <w:t xml:space="preserve"> предсмертные записки.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Мы строим планы на будущее, у них...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У них нет будущего.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Кажется, что мы и они — из разных миров.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 xml:space="preserve">Но как велика пропасть между нами, 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proofErr w:type="gramStart"/>
      <w:r w:rsidRPr="00B16E22">
        <w:rPr>
          <w:rFonts w:ascii="Times New Roman" w:hAnsi="Times New Roman" w:cs="Times New Roman"/>
          <w:bCs/>
          <w:i/>
          <w:iCs/>
        </w:rPr>
        <w:t>читающими</w:t>
      </w:r>
      <w:proofErr w:type="gramEnd"/>
      <w:r w:rsidRPr="00B16E22">
        <w:rPr>
          <w:rFonts w:ascii="Times New Roman" w:hAnsi="Times New Roman" w:cs="Times New Roman"/>
          <w:bCs/>
          <w:i/>
          <w:iCs/>
        </w:rPr>
        <w:t xml:space="preserve"> эти строки,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И теми, кто решился на самоубийство?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Как сильно нужно измениться человеку,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Чтобы сделать этот шаг?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Всего лиш</w:t>
      </w:r>
      <w:proofErr w:type="gramStart"/>
      <w:r w:rsidRPr="00B16E22">
        <w:rPr>
          <w:rFonts w:ascii="Times New Roman" w:hAnsi="Times New Roman" w:cs="Times New Roman"/>
          <w:bCs/>
          <w:i/>
          <w:iCs/>
        </w:rPr>
        <w:t>ь-</w:t>
      </w:r>
      <w:proofErr w:type="gramEnd"/>
      <w:r w:rsidRPr="00B16E22">
        <w:rPr>
          <w:rFonts w:ascii="Times New Roman" w:hAnsi="Times New Roman" w:cs="Times New Roman"/>
          <w:bCs/>
          <w:i/>
          <w:iCs/>
        </w:rPr>
        <w:t xml:space="preserve"> шаг.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Они не были рождены самоубийцами,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Но умерли с этим клеймом.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/>
          <w:iCs/>
        </w:rPr>
        <w:t>Они продолжают умирать.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Очень часто приходится сталкиваться с жалобами родителей и педагогов на «неуправляемость» детей и подростков. Иногда сами педагоги и родители просят проверить, все ли в порядке у ребенка с психикой. А на самом  деле все гораздо проще: даже </w:t>
      </w:r>
      <w:proofErr w:type="spellStart"/>
      <w:proofErr w:type="gramStart"/>
      <w:r w:rsidRPr="00B16E22">
        <w:rPr>
          <w:rFonts w:ascii="Times New Roman" w:hAnsi="Times New Roman" w:cs="Times New Roman"/>
        </w:rPr>
        <w:t>двух-трехлетний</w:t>
      </w:r>
      <w:proofErr w:type="spellEnd"/>
      <w:proofErr w:type="gramEnd"/>
      <w:r w:rsidRPr="00B16E22">
        <w:rPr>
          <w:rFonts w:ascii="Times New Roman" w:hAnsi="Times New Roman" w:cs="Times New Roman"/>
        </w:rPr>
        <w:t xml:space="preserve"> малыш может разбить чашку или написать в штаны. И тогда взрослые пусть отшлепают, пусть обругают, но зато и увидят, что у них есть ребенок. И как это ни цинично и страшно, иной раз подростковые  суициды происходят по той же причине: ребенок уходит из жизни с мыслью — наконец-то вы обратите на меня внимание</w:t>
      </w:r>
      <w:proofErr w:type="gramStart"/>
      <w:r w:rsidRPr="00B16E22">
        <w:rPr>
          <w:rFonts w:ascii="Times New Roman" w:hAnsi="Times New Roman" w:cs="Times New Roman"/>
        </w:rPr>
        <w:t xml:space="preserve"> .</w:t>
      </w:r>
      <w:proofErr w:type="gramEnd"/>
      <w:r w:rsidRPr="00B16E22">
        <w:rPr>
          <w:rFonts w:ascii="Times New Roman" w:hAnsi="Times New Roman" w:cs="Times New Roman"/>
        </w:rPr>
        <w:t xml:space="preserve"> 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Некоторые специалисты сообщают о том, что  в 10% случаев суицидальное поведение имеет цель покончить с собой, а в 90% подросток пытается привлечь к себе внимание. За каждым таким случаем стоит личная трагедия, катастрофа, безысходность. По данным Генеральной прокуратуры России 62% всех самоубийств несовершеннолетних связано с семейными конфликтами и неблагополучием, боязнью насилия со стороны взрослых и сверстников, бестактным поведением взрослых, конфликты с одноклассниками, друзьями.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  Подростки часто романтизируют образ человека, способного к суицидальному поведению. Они не думают о необратимости факта смерти, психически здоровый, благополучный человек никогда так не поступит.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  <w:b/>
        </w:rPr>
        <w:t xml:space="preserve">    (слайд 5)</w:t>
      </w:r>
      <w:r w:rsidRPr="00B16E22">
        <w:rPr>
          <w:rFonts w:ascii="Times New Roman" w:hAnsi="Times New Roman" w:cs="Times New Roman"/>
        </w:rPr>
        <w:t xml:space="preserve"> По официальной статистике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каждый год кончают жизнь самоубийством 1 мл. людей. Среди них:</w:t>
      </w:r>
    </w:p>
    <w:p w:rsidR="00D847D5" w:rsidRPr="00B16E22" w:rsidRDefault="00D847D5" w:rsidP="00D847D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280 тысяч китайцев</w:t>
      </w:r>
    </w:p>
    <w:p w:rsidR="00D847D5" w:rsidRPr="00B16E22" w:rsidRDefault="00D847D5" w:rsidP="00D847D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50 тысяч русских</w:t>
      </w:r>
    </w:p>
    <w:p w:rsidR="00D847D5" w:rsidRPr="00B16E22" w:rsidRDefault="00D847D5" w:rsidP="00D847D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30 тысяч американцев</w:t>
      </w:r>
    </w:p>
    <w:p w:rsidR="00D847D5" w:rsidRPr="00B16E22" w:rsidRDefault="00D847D5" w:rsidP="00D847D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25 тысяч японцев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</w:rPr>
        <w:t>(слайд 6)</w:t>
      </w:r>
      <w:r w:rsidRPr="00B16E22">
        <w:rPr>
          <w:rFonts w:ascii="Times New Roman" w:hAnsi="Times New Roman" w:cs="Times New Roman"/>
        </w:rPr>
        <w:t xml:space="preserve"> За последнее десятилетие число самоубий</w:t>
      </w:r>
      <w:proofErr w:type="gramStart"/>
      <w:r w:rsidRPr="00B16E22">
        <w:rPr>
          <w:rFonts w:ascii="Times New Roman" w:hAnsi="Times New Roman" w:cs="Times New Roman"/>
        </w:rPr>
        <w:t>ств ср</w:t>
      </w:r>
      <w:proofErr w:type="gramEnd"/>
      <w:r w:rsidRPr="00B16E22">
        <w:rPr>
          <w:rFonts w:ascii="Times New Roman" w:hAnsi="Times New Roman" w:cs="Times New Roman"/>
        </w:rPr>
        <w:t xml:space="preserve">еди молодежи выросло в 3 раза. Ежегодно каждый двенадцатый подросток в возрасте 14-19 лет пытается  совершить попытку самоубийства. </w:t>
      </w:r>
      <w:r w:rsidRPr="00B16E22">
        <w:rPr>
          <w:rFonts w:ascii="Times New Roman" w:hAnsi="Times New Roman" w:cs="Times New Roman"/>
          <w:bCs/>
        </w:rPr>
        <w:t>По абсолютному количеству подростковых суицидов Россия занимает 1 место.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Число законченных суицидов среди юношей в среднем в 3 раза больше, чем среди девушек. С другой стороны- девушки пытаются покончить с собой в 4 раза чаще, чем юноши, но выбирают «щадящие </w:t>
      </w:r>
      <w:r w:rsidRPr="00B16E22">
        <w:rPr>
          <w:rFonts w:ascii="Times New Roman" w:hAnsi="Times New Roman" w:cs="Times New Roman"/>
        </w:rPr>
        <w:lastRenderedPageBreak/>
        <w:t xml:space="preserve">способы», которые реже приводят к смерти. 60% всех суицидов приходится на лето и весну. Может быть потому, что именно в этот период заметен  контраст между расцветом природы и неизменностью внутреннего состояния. 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  <w:b/>
        </w:rPr>
        <w:t xml:space="preserve">   </w:t>
      </w:r>
      <w:r w:rsidRPr="00B16E22">
        <w:rPr>
          <w:rFonts w:ascii="Times New Roman" w:hAnsi="Times New Roman" w:cs="Times New Roman"/>
        </w:rPr>
        <w:t xml:space="preserve"> Самоубийств</w:t>
      </w:r>
      <w:proofErr w:type="gramStart"/>
      <w:r w:rsidRPr="00B16E22">
        <w:rPr>
          <w:rFonts w:ascii="Times New Roman" w:hAnsi="Times New Roman" w:cs="Times New Roman"/>
        </w:rPr>
        <w:t>о-</w:t>
      </w:r>
      <w:proofErr w:type="gramEnd"/>
      <w:r w:rsidRPr="00B16E22">
        <w:rPr>
          <w:rFonts w:ascii="Times New Roman" w:hAnsi="Times New Roman" w:cs="Times New Roman"/>
        </w:rPr>
        <w:t xml:space="preserve"> последний шаг, к которому привели множество причин, и каждая причина, в свою очередь, является следствием бесчисленного множества других причин. Послушайте стихотворение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постарайтесь понять , о чем оно.</w:t>
      </w:r>
    </w:p>
    <w:p w:rsidR="00B16E22" w:rsidRDefault="00D847D5" w:rsidP="00D847D5">
      <w:pPr>
        <w:rPr>
          <w:rFonts w:ascii="Times New Roman" w:hAnsi="Times New Roman" w:cs="Times New Roman"/>
          <w:b/>
          <w:i/>
        </w:rPr>
      </w:pPr>
      <w:r w:rsidRPr="00B16E22">
        <w:rPr>
          <w:rFonts w:ascii="Times New Roman" w:hAnsi="Times New Roman" w:cs="Times New Roman"/>
          <w:b/>
          <w:i/>
        </w:rPr>
        <w:t>(слайд 7)</w:t>
      </w:r>
    </w:p>
    <w:p w:rsidR="00D847D5" w:rsidRPr="00B16E22" w:rsidRDefault="00D847D5" w:rsidP="00D847D5">
      <w:pPr>
        <w:rPr>
          <w:rFonts w:ascii="Times New Roman" w:hAnsi="Times New Roman" w:cs="Times New Roman"/>
          <w:i/>
        </w:rPr>
      </w:pPr>
      <w:r w:rsidRPr="00B16E22">
        <w:rPr>
          <w:rFonts w:ascii="Times New Roman" w:hAnsi="Times New Roman" w:cs="Times New Roman"/>
          <w:i/>
        </w:rPr>
        <w:t>Она стоит одна на крыше</w:t>
      </w:r>
      <w:proofErr w:type="gramStart"/>
      <w:r w:rsidRPr="00B16E22">
        <w:rPr>
          <w:rFonts w:ascii="Times New Roman" w:hAnsi="Times New Roman" w:cs="Times New Roman"/>
          <w:i/>
        </w:rPr>
        <w:br/>
        <w:t>И</w:t>
      </w:r>
      <w:proofErr w:type="gramEnd"/>
      <w:r w:rsidRPr="00B16E22">
        <w:rPr>
          <w:rFonts w:ascii="Times New Roman" w:hAnsi="Times New Roman" w:cs="Times New Roman"/>
          <w:i/>
        </w:rPr>
        <w:t xml:space="preserve"> сердце очень сильно бьётся</w:t>
      </w:r>
      <w:r w:rsidRPr="00B16E22">
        <w:rPr>
          <w:rFonts w:ascii="Times New Roman" w:hAnsi="Times New Roman" w:cs="Times New Roman"/>
          <w:i/>
        </w:rPr>
        <w:br/>
        <w:t>Ей ветер волосы колышет</w:t>
      </w:r>
      <w:r w:rsidRPr="00B16E22">
        <w:rPr>
          <w:rFonts w:ascii="Times New Roman" w:hAnsi="Times New Roman" w:cs="Times New Roman"/>
          <w:i/>
        </w:rPr>
        <w:br/>
        <w:t>А тишина как враг смеётся</w:t>
      </w:r>
      <w:r w:rsidRPr="00B16E22">
        <w:rPr>
          <w:rFonts w:ascii="Times New Roman" w:hAnsi="Times New Roman" w:cs="Times New Roman"/>
          <w:i/>
        </w:rPr>
        <w:br/>
      </w:r>
      <w:r w:rsidRPr="00B16E22">
        <w:rPr>
          <w:rFonts w:ascii="Times New Roman" w:hAnsi="Times New Roman" w:cs="Times New Roman"/>
          <w:i/>
        </w:rPr>
        <w:br/>
        <w:t>Нахлынули воспоминанья</w:t>
      </w:r>
      <w:r w:rsidRPr="00B16E22">
        <w:rPr>
          <w:rFonts w:ascii="Times New Roman" w:hAnsi="Times New Roman" w:cs="Times New Roman"/>
          <w:i/>
        </w:rPr>
        <w:br/>
        <w:t>Врезаясь как осколки в душу</w:t>
      </w:r>
      <w:r w:rsidRPr="00B16E22">
        <w:rPr>
          <w:rFonts w:ascii="Times New Roman" w:hAnsi="Times New Roman" w:cs="Times New Roman"/>
          <w:i/>
        </w:rPr>
        <w:br/>
        <w:t>Они терзают подсознанье</w:t>
      </w:r>
      <w:r w:rsidRPr="00B16E22">
        <w:rPr>
          <w:rFonts w:ascii="Times New Roman" w:hAnsi="Times New Roman" w:cs="Times New Roman"/>
          <w:i/>
        </w:rPr>
        <w:br/>
        <w:t>Остаток жизни этой рушат</w:t>
      </w:r>
      <w:r w:rsidRPr="00B16E22">
        <w:rPr>
          <w:rFonts w:ascii="Times New Roman" w:hAnsi="Times New Roman" w:cs="Times New Roman"/>
          <w:i/>
        </w:rPr>
        <w:br/>
      </w:r>
      <w:r w:rsidRPr="00B16E22">
        <w:rPr>
          <w:rFonts w:ascii="Times New Roman" w:hAnsi="Times New Roman" w:cs="Times New Roman"/>
          <w:i/>
        </w:rPr>
        <w:br/>
        <w:t>Нет смысла думать о вчерашнем</w:t>
      </w:r>
      <w:r w:rsidRPr="00B16E22">
        <w:rPr>
          <w:rFonts w:ascii="Times New Roman" w:hAnsi="Times New Roman" w:cs="Times New Roman"/>
          <w:i/>
        </w:rPr>
        <w:br/>
        <w:t>Когда сегодня ВСЁ на грани</w:t>
      </w:r>
      <w:r w:rsidRPr="00B16E22">
        <w:rPr>
          <w:rFonts w:ascii="Times New Roman" w:hAnsi="Times New Roman" w:cs="Times New Roman"/>
          <w:i/>
        </w:rPr>
        <w:br/>
        <w:t>Сейчас ничто уже не страшно</w:t>
      </w:r>
      <w:r w:rsidRPr="00B16E22">
        <w:rPr>
          <w:rFonts w:ascii="Times New Roman" w:hAnsi="Times New Roman" w:cs="Times New Roman"/>
          <w:i/>
        </w:rPr>
        <w:br/>
        <w:t>Теперь никто не сможет ранить</w:t>
      </w:r>
      <w:r w:rsidRPr="00B16E22">
        <w:rPr>
          <w:rFonts w:ascii="Times New Roman" w:hAnsi="Times New Roman" w:cs="Times New Roman"/>
          <w:i/>
        </w:rPr>
        <w:br/>
      </w:r>
      <w:r w:rsidRPr="00B16E22">
        <w:rPr>
          <w:rFonts w:ascii="Times New Roman" w:hAnsi="Times New Roman" w:cs="Times New Roman"/>
          <w:i/>
        </w:rPr>
        <w:br/>
        <w:t>Когда стоишь одна на крыше</w:t>
      </w:r>
      <w:r w:rsidRPr="00B16E22">
        <w:rPr>
          <w:rFonts w:ascii="Times New Roman" w:hAnsi="Times New Roman" w:cs="Times New Roman"/>
          <w:i/>
        </w:rPr>
        <w:br/>
        <w:t>И очень сильно сердце бьётся</w:t>
      </w:r>
      <w:r w:rsidRPr="00B16E22">
        <w:rPr>
          <w:rFonts w:ascii="Times New Roman" w:hAnsi="Times New Roman" w:cs="Times New Roman"/>
          <w:i/>
        </w:rPr>
        <w:br/>
        <w:t>Тебя никто уже не слышит</w:t>
      </w:r>
      <w:proofErr w:type="gramStart"/>
      <w:r w:rsidRPr="00B16E22">
        <w:rPr>
          <w:rFonts w:ascii="Times New Roman" w:hAnsi="Times New Roman" w:cs="Times New Roman"/>
          <w:i/>
        </w:rPr>
        <w:br/>
        <w:t>И</w:t>
      </w:r>
      <w:proofErr w:type="gramEnd"/>
      <w:r w:rsidRPr="00B16E22">
        <w:rPr>
          <w:rFonts w:ascii="Times New Roman" w:hAnsi="Times New Roman" w:cs="Times New Roman"/>
          <w:i/>
        </w:rPr>
        <w:t xml:space="preserve"> пульс пропал, и ночь смеётся...</w:t>
      </w:r>
    </w:p>
    <w:p w:rsidR="00D847D5" w:rsidRPr="00B16E22" w:rsidRDefault="00D847D5" w:rsidP="00D847D5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B16E22">
        <w:rPr>
          <w:rStyle w:val="a3"/>
          <w:rFonts w:ascii="Times New Roman" w:hAnsi="Times New Roman" w:cs="Times New Roman"/>
        </w:rPr>
        <w:t>Информация к размышлению</w:t>
      </w:r>
      <w:proofErr w:type="gramStart"/>
      <w:r w:rsidRPr="00B16E22">
        <w:rPr>
          <w:rStyle w:val="a3"/>
          <w:rFonts w:ascii="Times New Roman" w:hAnsi="Times New Roman" w:cs="Times New Roman"/>
        </w:rPr>
        <w:t>.</w:t>
      </w:r>
      <w:proofErr w:type="gramEnd"/>
      <w:r w:rsidRPr="00B16E22">
        <w:rPr>
          <w:rStyle w:val="a3"/>
          <w:rFonts w:ascii="Times New Roman" w:hAnsi="Times New Roman" w:cs="Times New Roman"/>
        </w:rPr>
        <w:t xml:space="preserve"> </w:t>
      </w:r>
      <w:r w:rsidRPr="00B16E22">
        <w:rPr>
          <w:rStyle w:val="a3"/>
          <w:rFonts w:ascii="Times New Roman" w:hAnsi="Times New Roman" w:cs="Times New Roman"/>
          <w:i/>
        </w:rPr>
        <w:t>(</w:t>
      </w:r>
      <w:proofErr w:type="gramStart"/>
      <w:r w:rsidRPr="00B16E22">
        <w:rPr>
          <w:rStyle w:val="a3"/>
          <w:rFonts w:ascii="Times New Roman" w:hAnsi="Times New Roman" w:cs="Times New Roman"/>
          <w:i/>
        </w:rPr>
        <w:t>с</w:t>
      </w:r>
      <w:proofErr w:type="gramEnd"/>
      <w:r w:rsidRPr="00B16E22">
        <w:rPr>
          <w:rStyle w:val="a3"/>
          <w:rFonts w:ascii="Times New Roman" w:hAnsi="Times New Roman" w:cs="Times New Roman"/>
          <w:i/>
        </w:rPr>
        <w:t>лайд 8)</w:t>
      </w:r>
    </w:p>
    <w:p w:rsidR="00D847D5" w:rsidRPr="00B16E22" w:rsidRDefault="00D847D5" w:rsidP="00D847D5">
      <w:pPr>
        <w:widowControl/>
        <w:numPr>
          <w:ilvl w:val="0"/>
          <w:numId w:val="10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Наиболее частой причиной попытки самоубий</w:t>
      </w:r>
      <w:proofErr w:type="gramStart"/>
      <w:r w:rsidRPr="00B16E22">
        <w:rPr>
          <w:rFonts w:ascii="Times New Roman" w:hAnsi="Times New Roman" w:cs="Times New Roman"/>
        </w:rPr>
        <w:t>ств ср</w:t>
      </w:r>
      <w:proofErr w:type="gramEnd"/>
      <w:r w:rsidRPr="00B16E22">
        <w:rPr>
          <w:rFonts w:ascii="Times New Roman" w:hAnsi="Times New Roman" w:cs="Times New Roman"/>
        </w:rPr>
        <w:t xml:space="preserve">еди подростков - семейные конфликты с родителями. Однако отмечено снижение этого показателя с 55 до 46%. </w:t>
      </w:r>
    </w:p>
    <w:p w:rsidR="00D847D5" w:rsidRPr="00B16E22" w:rsidRDefault="00D847D5" w:rsidP="00D847D5">
      <w:pPr>
        <w:widowControl/>
        <w:numPr>
          <w:ilvl w:val="0"/>
          <w:numId w:val="10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На втором месте – угроза потери близкого человека (неразделимая любовь) этот показатель вырос в 1,5 раза и составил 24,1%. </w:t>
      </w:r>
    </w:p>
    <w:p w:rsidR="00D847D5" w:rsidRPr="00B16E22" w:rsidRDefault="00D847D5" w:rsidP="00D847D5">
      <w:pPr>
        <w:widowControl/>
        <w:numPr>
          <w:ilvl w:val="0"/>
          <w:numId w:val="10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На третьем месте – несправедливое отношение, обвинение – 7,5%. </w:t>
      </w:r>
    </w:p>
    <w:p w:rsidR="00D847D5" w:rsidRPr="00B16E22" w:rsidRDefault="00D847D5" w:rsidP="00D847D5">
      <w:pPr>
        <w:pStyle w:val="a4"/>
      </w:pPr>
      <w:r w:rsidRPr="00B16E22">
        <w:t xml:space="preserve">Настораживает тот факт, что 15% суицидов предпринимали повторные попытки самоубийств. </w:t>
      </w:r>
    </w:p>
    <w:p w:rsidR="00D847D5" w:rsidRPr="00B16E22" w:rsidRDefault="00D847D5" w:rsidP="00D847D5">
      <w:pPr>
        <w:pStyle w:val="a4"/>
        <w:rPr>
          <w:b/>
          <w:i/>
        </w:rPr>
      </w:pPr>
      <w:r w:rsidRPr="00B16E22">
        <w:rPr>
          <w:b/>
        </w:rPr>
        <w:t>(</w:t>
      </w:r>
      <w:r w:rsidRPr="00B16E22">
        <w:rPr>
          <w:b/>
          <w:i/>
        </w:rPr>
        <w:t>слайд 9)</w:t>
      </w:r>
    </w:p>
    <w:p w:rsidR="00D847D5" w:rsidRPr="00B16E22" w:rsidRDefault="00D847D5" w:rsidP="00D847D5">
      <w:pPr>
        <w:pStyle w:val="a4"/>
      </w:pPr>
      <w:r w:rsidRPr="00B16E22">
        <w:t>Не зря пословица гласит,</w:t>
      </w:r>
      <w:r w:rsidRPr="00B16E22">
        <w:br/>
        <w:t>Что жизнь прожить – не поле перейти:</w:t>
      </w:r>
      <w:r w:rsidRPr="00B16E22">
        <w:br/>
        <w:t>Она не мало трудностей таит,</w:t>
      </w:r>
      <w:r w:rsidRPr="00B16E22">
        <w:br/>
        <w:t>И место в ней своё найти</w:t>
      </w:r>
      <w:proofErr w:type="gramStart"/>
      <w:r w:rsidRPr="00B16E22">
        <w:br/>
        <w:t>Б</w:t>
      </w:r>
      <w:proofErr w:type="gramEnd"/>
      <w:r w:rsidRPr="00B16E22">
        <w:t>ывает человеку нелегко.</w:t>
      </w:r>
      <w:r w:rsidRPr="00B16E22">
        <w:br/>
        <w:t>Хотя у всех живущих на планете,</w:t>
      </w:r>
      <w:r w:rsidRPr="00B16E22">
        <w:br/>
        <w:t>Стремленье к этому так велико,</w:t>
      </w:r>
      <w:r w:rsidRPr="00B16E22">
        <w:br/>
        <w:t>Что через множество столетий</w:t>
      </w:r>
      <w:r w:rsidRPr="00B16E22">
        <w:br/>
        <w:t>Далеких предков размышленья</w:t>
      </w:r>
      <w:proofErr w:type="gramStart"/>
      <w:r w:rsidRPr="00B16E22">
        <w:br/>
        <w:t>С</w:t>
      </w:r>
      <w:proofErr w:type="gramEnd"/>
      <w:r w:rsidRPr="00B16E22">
        <w:t>тучатся к нам в сердца сейчас.</w:t>
      </w:r>
      <w:r w:rsidRPr="00B16E22">
        <w:br/>
        <w:t>Их мысли и сомненья</w:t>
      </w:r>
      <w:proofErr w:type="gramStart"/>
      <w:r w:rsidRPr="00B16E22">
        <w:br/>
        <w:t>И</w:t>
      </w:r>
      <w:proofErr w:type="gramEnd"/>
      <w:r w:rsidRPr="00B16E22">
        <w:t xml:space="preserve"> нас тревожили не раз.</w:t>
      </w:r>
      <w:r w:rsidRPr="00B16E22">
        <w:br/>
        <w:t>Ведь так не просто нам порой,</w:t>
      </w:r>
      <w:r w:rsidRPr="00B16E22">
        <w:br/>
      </w:r>
      <w:r w:rsidRPr="00B16E22">
        <w:lastRenderedPageBreak/>
        <w:t>Решить, как поступить,</w:t>
      </w:r>
      <w:r w:rsidRPr="00B16E22">
        <w:br/>
        <w:t>Чтоб честным быть перед самим собой</w:t>
      </w:r>
      <w:proofErr w:type="gramStart"/>
      <w:r w:rsidRPr="00B16E22">
        <w:br/>
        <w:t>И</w:t>
      </w:r>
      <w:proofErr w:type="gramEnd"/>
      <w:r w:rsidRPr="00B16E22">
        <w:t xml:space="preserve"> в трудный час душой не покривить.</w:t>
      </w:r>
      <w:r w:rsidRPr="00B16E22">
        <w:br/>
        <w:t>Что выбрать: совесть иль покой,</w:t>
      </w:r>
      <w:r w:rsidRPr="00B16E22">
        <w:br/>
        <w:t>Благополучие иль честь,</w:t>
      </w:r>
      <w:r w:rsidRPr="00B16E22">
        <w:br/>
        <w:t>Покорность или бой?</w:t>
      </w:r>
      <w:r w:rsidRPr="00B16E22">
        <w:br/>
        <w:t>Отвагу или лесть?</w:t>
      </w:r>
    </w:p>
    <w:p w:rsidR="00D847D5" w:rsidRPr="00B16E22" w:rsidRDefault="00D847D5" w:rsidP="00D847D5">
      <w:pPr>
        <w:pStyle w:val="a4"/>
        <w:rPr>
          <w:b/>
        </w:rPr>
      </w:pPr>
      <w:r w:rsidRPr="00B16E22">
        <w:rPr>
          <w:b/>
          <w:i/>
        </w:rPr>
        <w:t>(слайд 10-11)</w:t>
      </w:r>
    </w:p>
    <w:p w:rsidR="00D847D5" w:rsidRPr="00B16E22" w:rsidRDefault="00D847D5" w:rsidP="00D847D5">
      <w:pPr>
        <w:pStyle w:val="a4"/>
      </w:pPr>
      <w:r w:rsidRPr="00B16E22">
        <w:t>Вопрос подобный задавал</w:t>
      </w:r>
      <w:r w:rsidRPr="00B16E22">
        <w:br/>
        <w:t>Себе, конечно, каждый</w:t>
      </w:r>
      <w:proofErr w:type="gramStart"/>
      <w:r w:rsidRPr="00B16E22">
        <w:br/>
        <w:t>И</w:t>
      </w:r>
      <w:proofErr w:type="gramEnd"/>
      <w:r w:rsidRPr="00B16E22">
        <w:t xml:space="preserve"> на него ответ мучительно искал.</w:t>
      </w:r>
      <w:r w:rsidRPr="00B16E22">
        <w:br/>
        <w:t>Как путник, изнывающий от жажды,</w:t>
      </w:r>
      <w:r w:rsidRPr="00B16E22">
        <w:br/>
        <w:t>Мечтает к роднику припасть.</w:t>
      </w:r>
      <w:r w:rsidRPr="00B16E22">
        <w:br/>
        <w:t>Так человек стремится поскорей</w:t>
      </w:r>
      <w:proofErr w:type="gramStart"/>
      <w:r w:rsidRPr="00B16E22">
        <w:br/>
        <w:t>С</w:t>
      </w:r>
      <w:proofErr w:type="gramEnd"/>
      <w:r w:rsidRPr="00B16E22">
        <w:t xml:space="preserve"> души привычки сбросить власть,</w:t>
      </w:r>
      <w:r w:rsidRPr="00B16E22">
        <w:br/>
        <w:t>Стать справедливей и мудрей.</w:t>
      </w:r>
      <w:r w:rsidRPr="00B16E22">
        <w:br/>
        <w:t>И, наконец, понять,</w:t>
      </w:r>
      <w:r w:rsidRPr="00B16E22">
        <w:br/>
        <w:t>Каким же в этом мире быть,</w:t>
      </w:r>
      <w:r w:rsidRPr="00B16E22">
        <w:br/>
        <w:t>Чтоб пред соблазнами любыми устоять,</w:t>
      </w:r>
      <w:r w:rsidRPr="00B16E22">
        <w:br/>
        <w:t xml:space="preserve">И званье ЧЕЛОВЕКА заслужить? 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   </w:t>
      </w:r>
      <w:r w:rsidRPr="00B16E22">
        <w:rPr>
          <w:rFonts w:ascii="Times New Roman" w:hAnsi="Times New Roman" w:cs="Times New Roman"/>
          <w:b/>
        </w:rPr>
        <w:t xml:space="preserve">   (слайд 12)</w:t>
      </w:r>
      <w:r w:rsidRPr="00B16E22">
        <w:rPr>
          <w:rFonts w:ascii="Times New Roman" w:hAnsi="Times New Roman" w:cs="Times New Roman"/>
        </w:rPr>
        <w:t xml:space="preserve"> </w:t>
      </w:r>
      <w:r w:rsidRPr="00B16E22">
        <w:rPr>
          <w:rFonts w:ascii="Times New Roman" w:hAnsi="Times New Roman" w:cs="Times New Roman"/>
          <w:b/>
          <w:bCs/>
        </w:rPr>
        <w:t xml:space="preserve"> Суицид-</w:t>
      </w:r>
      <w:r w:rsidRPr="00B16E22">
        <w:rPr>
          <w:rFonts w:ascii="Times New Roman" w:hAnsi="Times New Roman" w:cs="Times New Roman"/>
        </w:rPr>
        <w:t xml:space="preserve"> акт лишения себя жизни, при котором человек действует целенаправленно, преднамеренно, осознанно.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  <w:b/>
          <w:bCs/>
        </w:rPr>
        <w:t>Факторы суицидального риска:</w:t>
      </w:r>
      <w:r w:rsidRPr="00B16E22">
        <w:rPr>
          <w:rFonts w:ascii="Times New Roman" w:hAnsi="Times New Roman" w:cs="Times New Roman"/>
        </w:rPr>
        <w:t xml:space="preserve"> генетические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психолого-психиатрические, социально-средовые.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(слайд 13) Формы суицидальной активности:</w:t>
      </w:r>
    </w:p>
    <w:p w:rsidR="00D847D5" w:rsidRPr="00B16E22" w:rsidRDefault="00D847D5" w:rsidP="00D847D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суицидальные мысли</w:t>
      </w:r>
    </w:p>
    <w:p w:rsidR="00D847D5" w:rsidRPr="00B16E22" w:rsidRDefault="00D847D5" w:rsidP="00D847D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суицидальные поступки</w:t>
      </w:r>
    </w:p>
    <w:p w:rsidR="00D847D5" w:rsidRPr="00B16E22" w:rsidRDefault="00D847D5" w:rsidP="00D847D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завершенный суицид.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Виды суицидального поведения:</w:t>
      </w:r>
    </w:p>
    <w:p w:rsidR="00D847D5" w:rsidRPr="00B16E22" w:rsidRDefault="00D847D5" w:rsidP="00D847D5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демонстративно-шантажное</w:t>
      </w:r>
    </w:p>
    <w:p w:rsidR="00D847D5" w:rsidRPr="00B16E22" w:rsidRDefault="00D847D5" w:rsidP="00D847D5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B16E22">
        <w:rPr>
          <w:rFonts w:ascii="Times New Roman" w:hAnsi="Times New Roman" w:cs="Times New Roman"/>
        </w:rPr>
        <w:t>самоповреждающее</w:t>
      </w:r>
      <w:proofErr w:type="spellEnd"/>
    </w:p>
    <w:p w:rsidR="00D847D5" w:rsidRPr="00B16E22" w:rsidRDefault="00D847D5" w:rsidP="00D847D5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истинное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(слайд 14) Выделяют пять ведущих мотивов суицидального поведения:</w:t>
      </w:r>
    </w:p>
    <w:p w:rsidR="00D847D5" w:rsidRPr="00B16E22" w:rsidRDefault="00D847D5" w:rsidP="00D847D5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«Призыв»- цель привлечь внимание окружающих, получить от них помощь и поддержку.</w:t>
      </w:r>
    </w:p>
    <w:p w:rsidR="00D847D5" w:rsidRPr="00B16E22" w:rsidRDefault="00D847D5" w:rsidP="00D847D5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«Протест»- выразить свой гнев, наказать окружающих, чаще совершаются на фоне межличностного конфликта, попытки носят импульсивный характер.</w:t>
      </w:r>
    </w:p>
    <w:p w:rsidR="00D847D5" w:rsidRPr="00B16E22" w:rsidRDefault="00D847D5" w:rsidP="00D847D5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«Избегание»- в ситуации беспомощности, безысходности на фоне крайне </w:t>
      </w:r>
      <w:proofErr w:type="spellStart"/>
      <w:r w:rsidRPr="00B16E22">
        <w:rPr>
          <w:rFonts w:ascii="Times New Roman" w:hAnsi="Times New Roman" w:cs="Times New Roman"/>
        </w:rPr>
        <w:t>травматичной</w:t>
      </w:r>
      <w:proofErr w:type="spellEnd"/>
      <w:r w:rsidRPr="00B16E22">
        <w:rPr>
          <w:rFonts w:ascii="Times New Roman" w:hAnsi="Times New Roman" w:cs="Times New Roman"/>
        </w:rPr>
        <w:t xml:space="preserve"> ситуации.</w:t>
      </w:r>
    </w:p>
    <w:p w:rsidR="00D847D5" w:rsidRPr="00B16E22" w:rsidRDefault="00D847D5" w:rsidP="00D847D5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«Самонаказание»- суицид совершат под влиянием стыда, вины, ненависти к себе.</w:t>
      </w:r>
    </w:p>
    <w:p w:rsidR="00D847D5" w:rsidRPr="00B16E22" w:rsidRDefault="00D847D5" w:rsidP="00D847D5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«Отказ»- в основе лежит стремление умереть.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(слайд 15) Причины суицидов среди детей: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дисгармония в семье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несформированное понимание смерти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отсутствие идеологии в обществе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B16E22">
        <w:rPr>
          <w:rFonts w:ascii="Times New Roman" w:hAnsi="Times New Roman" w:cs="Times New Roman"/>
        </w:rPr>
        <w:t>саморазрушающее</w:t>
      </w:r>
      <w:proofErr w:type="spellEnd"/>
      <w:r w:rsidRPr="00B16E22">
        <w:rPr>
          <w:rFonts w:ascii="Times New Roman" w:hAnsi="Times New Roman" w:cs="Times New Roman"/>
        </w:rPr>
        <w:t xml:space="preserve"> поведение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ранняя половая жизнь, приводящая к разочарованиям</w:t>
      </w:r>
    </w:p>
    <w:p w:rsidR="00D847D5" w:rsidRPr="00B16E22" w:rsidRDefault="00D847D5" w:rsidP="00D847D5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депрессия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(слайд 16) Группа риска: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незаконченная попытка суицида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lastRenderedPageBreak/>
        <w:t>суицидальные угрозы, прямые или завуалированные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тенденции к самоповреждению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суициды в семье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алкоголизм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употребление ПАВ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аффективные расстройства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хронические или смертельные болезни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семейные проблемы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B16E22">
        <w:rPr>
          <w:rFonts w:ascii="Times New Roman" w:hAnsi="Times New Roman" w:cs="Times New Roman"/>
        </w:rPr>
        <w:t>сверхкритичные</w:t>
      </w:r>
      <w:proofErr w:type="spellEnd"/>
      <w:r w:rsidRPr="00B16E22">
        <w:rPr>
          <w:rFonts w:ascii="Times New Roman" w:hAnsi="Times New Roman" w:cs="Times New Roman"/>
        </w:rPr>
        <w:t xml:space="preserve"> к себе подростки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лица, страдающие от недавно </w:t>
      </w:r>
      <w:proofErr w:type="spellStart"/>
      <w:r w:rsidRPr="00B16E22">
        <w:rPr>
          <w:rFonts w:ascii="Times New Roman" w:hAnsi="Times New Roman" w:cs="Times New Roman"/>
        </w:rPr>
        <w:t>испытынных</w:t>
      </w:r>
      <w:proofErr w:type="spellEnd"/>
      <w:r w:rsidRPr="00B16E22">
        <w:rPr>
          <w:rFonts w:ascii="Times New Roman" w:hAnsi="Times New Roman" w:cs="Times New Roman"/>
        </w:rPr>
        <w:t xml:space="preserve"> унижений или трагических утрат.</w:t>
      </w:r>
    </w:p>
    <w:p w:rsidR="00D847D5" w:rsidRPr="00B16E22" w:rsidRDefault="00D847D5" w:rsidP="00D847D5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Подростки, </w:t>
      </w:r>
      <w:proofErr w:type="spellStart"/>
      <w:r w:rsidRPr="00B16E22">
        <w:rPr>
          <w:rFonts w:ascii="Times New Roman" w:hAnsi="Times New Roman" w:cs="Times New Roman"/>
        </w:rPr>
        <w:t>фрустрированные</w:t>
      </w:r>
      <w:proofErr w:type="spellEnd"/>
      <w:r w:rsidRPr="00B16E22">
        <w:rPr>
          <w:rFonts w:ascii="Times New Roman" w:hAnsi="Times New Roman" w:cs="Times New Roman"/>
        </w:rPr>
        <w:t xml:space="preserve"> несоответствием между ожидавшимися успехами в жизни и реальными достижениями.</w:t>
      </w:r>
    </w:p>
    <w:p w:rsidR="00D847D5" w:rsidRPr="00B16E22" w:rsidRDefault="00D847D5" w:rsidP="00B16E22">
      <w:pPr>
        <w:jc w:val="both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 Число законченных суицидов среди юношей в среднем в 3 раза больше, чем среди девушек. С другой стороны - девушки пытаются покончить с собой в 4 раза чаще, чем юноши, но выбирают "щадящие" способы, которые реже приводят к смерти.  В 90% случаев родители не знают о попытках самоубийства, которые предпринимают их дети. Фактически 35–70% таких детей вообще никому не рассказывают об этом.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Если человек серьезно задумал совершить самоубийство, то обычно об этом нетрудно догадаться по ряду характерных признаков, которые можно разделить на 3 группы: словесные, поведенческие и ситуационные.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  <w:b/>
          <w:bCs/>
          <w:i/>
          <w:iCs/>
        </w:rPr>
      </w:pPr>
      <w:r w:rsidRPr="00B16E22">
        <w:rPr>
          <w:rFonts w:ascii="Times New Roman" w:hAnsi="Times New Roman" w:cs="Times New Roman"/>
          <w:b/>
          <w:bCs/>
          <w:i/>
          <w:iCs/>
        </w:rPr>
        <w:t>Словесные признаки</w:t>
      </w:r>
      <w:r w:rsidRPr="00B16E22">
        <w:rPr>
          <w:rFonts w:ascii="Times New Roman" w:hAnsi="Times New Roman" w:cs="Times New Roman"/>
          <w:bCs/>
          <w:i/>
          <w:iCs/>
        </w:rPr>
        <w:t>: (</w:t>
      </w:r>
      <w:r w:rsidRPr="00B16E22">
        <w:rPr>
          <w:rFonts w:ascii="Times New Roman" w:hAnsi="Times New Roman" w:cs="Times New Roman"/>
          <w:b/>
          <w:bCs/>
          <w:i/>
          <w:iCs/>
        </w:rPr>
        <w:t>слайд 18)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Человек, готовящийся совершить самоубийство, часто говорит о своем душевном состоянии. Он или она могут: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1.Прямо и явно говорить о смерти: “Я собираюсь покончить с собой”; “Я не могу так дальше жить”.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2. Косвенно намекать о своем намерении: “Я больше не буду ни для кого проблемой”; “Тебе больше не придется обо мне волноваться”.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3. Много шутить на тему самоубийства.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4. Проявлять нездоровую заинтересованность вопросами смерти.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Cs/>
          <w:iCs/>
        </w:rPr>
        <w:t xml:space="preserve"> </w:t>
      </w:r>
      <w:r w:rsidRPr="00B16E22">
        <w:rPr>
          <w:rFonts w:ascii="Times New Roman" w:hAnsi="Times New Roman" w:cs="Times New Roman"/>
          <w:b/>
          <w:bCs/>
          <w:i/>
          <w:iCs/>
        </w:rPr>
        <w:t>Поведенческие признаки:</w:t>
      </w:r>
      <w:r w:rsidRPr="00B16E22">
        <w:rPr>
          <w:rFonts w:ascii="Times New Roman" w:hAnsi="Times New Roman" w:cs="Times New Roman"/>
          <w:bCs/>
          <w:i/>
          <w:iCs/>
        </w:rPr>
        <w:t xml:space="preserve"> </w:t>
      </w:r>
      <w:r w:rsidRPr="00B16E22">
        <w:rPr>
          <w:rFonts w:ascii="Times New Roman" w:hAnsi="Times New Roman" w:cs="Times New Roman"/>
          <w:b/>
          <w:bCs/>
          <w:i/>
          <w:iCs/>
        </w:rPr>
        <w:t>(слайд 19)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1. Раздавать другим вещи, имеющие большую личную значимость, окончательно приводить в порядок дела, мириться с давними врагами. 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2. Демонстрировать радикальные перемены в поведении, такие, как: 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– в еде — есть слишком мало или слишком много; 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– во сне — спать слишком мало или слишком много;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– во внешнем виде — стать неряшливым;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– в школьных привычках — пропускать занятия, не выполнять домашние задания, избегать общения с одноклассниками; проявлять раздражительность, угрюмость; находиться в подавленном настроении;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– замкнуться от семьи и друзей;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– быть чрезмерно деятельным или, наоборот, безразличным к окружающему миру; ощущать </w:t>
      </w:r>
      <w:proofErr w:type="gramStart"/>
      <w:r w:rsidRPr="00B16E22">
        <w:rPr>
          <w:rFonts w:ascii="Times New Roman" w:hAnsi="Times New Roman" w:cs="Times New Roman"/>
        </w:rPr>
        <w:t>попеременно то</w:t>
      </w:r>
      <w:proofErr w:type="gramEnd"/>
      <w:r w:rsidRPr="00B16E22">
        <w:rPr>
          <w:rFonts w:ascii="Times New Roman" w:hAnsi="Times New Roman" w:cs="Times New Roman"/>
        </w:rPr>
        <w:t xml:space="preserve"> внезапную эйфорию, то приступы отчаяния. 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3. Проявлять признаки беспомощности, безнадежности и отчаяния.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/>
          <w:bCs/>
          <w:iCs/>
        </w:rPr>
        <w:t xml:space="preserve"> </w:t>
      </w:r>
      <w:r w:rsidRPr="00B16E22">
        <w:rPr>
          <w:rFonts w:ascii="Times New Roman" w:hAnsi="Times New Roman" w:cs="Times New Roman"/>
          <w:b/>
          <w:bCs/>
          <w:i/>
          <w:iCs/>
        </w:rPr>
        <w:t>Ситуационные признаки</w:t>
      </w:r>
      <w:r w:rsidRPr="00B16E22">
        <w:rPr>
          <w:rFonts w:ascii="Times New Roman" w:hAnsi="Times New Roman" w:cs="Times New Roman"/>
          <w:bCs/>
          <w:i/>
          <w:iCs/>
        </w:rPr>
        <w:t xml:space="preserve"> </w:t>
      </w:r>
      <w:r w:rsidRPr="00B16E22">
        <w:rPr>
          <w:rFonts w:ascii="Times New Roman" w:hAnsi="Times New Roman" w:cs="Times New Roman"/>
          <w:b/>
          <w:bCs/>
          <w:i/>
          <w:iCs/>
        </w:rPr>
        <w:t>(слайд 20)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Человек может решиться на самоубийство, если: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lastRenderedPageBreak/>
        <w:t xml:space="preserve">1. Социально </w:t>
      </w:r>
      <w:proofErr w:type="gramStart"/>
      <w:r w:rsidRPr="00B16E22">
        <w:rPr>
          <w:rFonts w:ascii="Times New Roman" w:hAnsi="Times New Roman" w:cs="Times New Roman"/>
        </w:rPr>
        <w:t>изолирован</w:t>
      </w:r>
      <w:proofErr w:type="gramEnd"/>
      <w:r w:rsidRPr="00B16E22">
        <w:rPr>
          <w:rFonts w:ascii="Times New Roman" w:hAnsi="Times New Roman" w:cs="Times New Roman"/>
        </w:rPr>
        <w:t xml:space="preserve"> (не имеет друзей или имеет только одного друга), чувствует себя отверженным.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2. Живет в нестабильном окружении (серьезный кризис в семье — в отношениях с родителями или родителей друг с другом; алкоголизм — личная или семейная проблема);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3. Ощущает себя жертвой насилия — физического, сексуального или эмоционального.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4. Предпринимал раньше попытки суицида.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5. Имеет склонность к самоубийству вследствие того, что оно совершалось кем-то из друзей, знакомых или членов семьи.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6. Перенес тяжелую потерю (смерть кого-то из близких, развод родителей).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7. Слишком критически </w:t>
      </w:r>
      <w:proofErr w:type="gramStart"/>
      <w:r w:rsidRPr="00B16E22">
        <w:rPr>
          <w:rFonts w:ascii="Times New Roman" w:hAnsi="Times New Roman" w:cs="Times New Roman"/>
        </w:rPr>
        <w:t>настроен</w:t>
      </w:r>
      <w:proofErr w:type="gramEnd"/>
      <w:r w:rsidRPr="00B16E22">
        <w:rPr>
          <w:rFonts w:ascii="Times New Roman" w:hAnsi="Times New Roman" w:cs="Times New Roman"/>
        </w:rPr>
        <w:t xml:space="preserve"> по отношению к себе.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  <w:b/>
          <w:i/>
        </w:rPr>
      </w:pPr>
      <w:r w:rsidRPr="00B16E22">
        <w:rPr>
          <w:rFonts w:ascii="Times New Roman" w:hAnsi="Times New Roman" w:cs="Times New Roman"/>
        </w:rPr>
        <w:t xml:space="preserve">                 Если замечена склонность школьника к самоубийству, следующие </w:t>
      </w:r>
      <w:r w:rsidRPr="00B16E22">
        <w:rPr>
          <w:rFonts w:ascii="Times New Roman" w:hAnsi="Times New Roman" w:cs="Times New Roman"/>
          <w:b/>
          <w:bCs/>
        </w:rPr>
        <w:t>советы</w:t>
      </w:r>
      <w:r w:rsidRPr="00B16E22">
        <w:rPr>
          <w:rFonts w:ascii="Times New Roman" w:hAnsi="Times New Roman" w:cs="Times New Roman"/>
        </w:rPr>
        <w:t xml:space="preserve"> помогут изменить ситуацию</w:t>
      </w:r>
      <w:proofErr w:type="gramStart"/>
      <w:r w:rsidRPr="00B16E22">
        <w:rPr>
          <w:rFonts w:ascii="Times New Roman" w:hAnsi="Times New Roman" w:cs="Times New Roman"/>
        </w:rPr>
        <w:t>.</w:t>
      </w:r>
      <w:proofErr w:type="gramEnd"/>
      <w:r w:rsidRPr="00B16E22">
        <w:rPr>
          <w:rFonts w:ascii="Times New Roman" w:hAnsi="Times New Roman" w:cs="Times New Roman"/>
        </w:rPr>
        <w:t xml:space="preserve"> </w:t>
      </w:r>
      <w:r w:rsidRPr="00B16E22">
        <w:rPr>
          <w:rFonts w:ascii="Times New Roman" w:hAnsi="Times New Roman" w:cs="Times New Roman"/>
          <w:b/>
          <w:i/>
        </w:rPr>
        <w:t>(</w:t>
      </w:r>
      <w:proofErr w:type="gramStart"/>
      <w:r w:rsidRPr="00B16E22">
        <w:rPr>
          <w:rFonts w:ascii="Times New Roman" w:hAnsi="Times New Roman" w:cs="Times New Roman"/>
          <w:b/>
          <w:i/>
        </w:rPr>
        <w:t>с</w:t>
      </w:r>
      <w:proofErr w:type="gramEnd"/>
      <w:r w:rsidRPr="00B16E22">
        <w:rPr>
          <w:rFonts w:ascii="Times New Roman" w:hAnsi="Times New Roman" w:cs="Times New Roman"/>
          <w:b/>
          <w:i/>
        </w:rPr>
        <w:t>лайд 21)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1. Внимательно выслушайте решившегося на самоубийство подростка. В состоянии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2. Оцените серьезность намерений и чувств решившегося на самоубийство человека. Если он или она уже имеют конкретный план самоубийства, ситуация более острая, чем если эти планы расплывчаты и неопределенны.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3. Оцените глубину эмоционального кризиса. Подросток может испытывать серьезные трудности, но при этом не помышлять о самоубийстве. Часто человек, </w:t>
      </w:r>
      <w:proofErr w:type="gramStart"/>
      <w:r w:rsidRPr="00B16E22">
        <w:rPr>
          <w:rFonts w:ascii="Times New Roman" w:hAnsi="Times New Roman" w:cs="Times New Roman"/>
        </w:rPr>
        <w:t>не давно</w:t>
      </w:r>
      <w:proofErr w:type="gramEnd"/>
      <w:r w:rsidRPr="00B16E22">
        <w:rPr>
          <w:rFonts w:ascii="Times New Roman" w:hAnsi="Times New Roman" w:cs="Times New Roman"/>
        </w:rPr>
        <w:t xml:space="preserve">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D847D5" w:rsidRPr="00B16E22" w:rsidRDefault="00D847D5" w:rsidP="00B16E22">
      <w:pPr>
        <w:spacing w:before="100" w:after="10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4. Внимательно отнеситесь ко всем, даже самым незначительным обидам и жалобам. Не пренебрегайте ничем из сказанного. Он или она могут и не давать волю чувствам, скрывая свои проблемы, но </w:t>
      </w:r>
      <w:proofErr w:type="gramStart"/>
      <w:r w:rsidRPr="00B16E22">
        <w:rPr>
          <w:rFonts w:ascii="Times New Roman" w:hAnsi="Times New Roman" w:cs="Times New Roman"/>
        </w:rPr>
        <w:t>в</w:t>
      </w:r>
      <w:proofErr w:type="gramEnd"/>
      <w:r w:rsidRPr="00B16E22">
        <w:rPr>
          <w:rFonts w:ascii="Times New Roman" w:hAnsi="Times New Roman" w:cs="Times New Roman"/>
        </w:rPr>
        <w:t xml:space="preserve"> то же время находиться в состоянии глубокой депрессии.</w:t>
      </w:r>
    </w:p>
    <w:p w:rsidR="00D847D5" w:rsidRPr="00B16E22" w:rsidRDefault="00D847D5" w:rsidP="00B16E22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5. Не бойтесь прямо спросить, что его беспокоит, в чем проблема. Опыт показывает, что такой вопрос редко приносит вред. Часто подросток бывает рад возможности открыто высказать свои проблемы</w:t>
      </w:r>
      <w:proofErr w:type="gramStart"/>
      <w:r w:rsidRPr="00B16E22">
        <w:rPr>
          <w:rFonts w:ascii="Times New Roman" w:hAnsi="Times New Roman" w:cs="Times New Roman"/>
        </w:rPr>
        <w:t xml:space="preserve"> .</w:t>
      </w:r>
      <w:proofErr w:type="gramEnd"/>
    </w:p>
    <w:p w:rsidR="00D847D5" w:rsidRPr="00B16E22" w:rsidRDefault="00D847D5" w:rsidP="00D847D5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          Важно не оставлять человека в одиночестве даже после успешного разговора. Поддерживайте его и будьте настойчивы. Человеку в состоянии душевного кризиса нужны строгие утвердительные указания. Осознание вашей заинтересованности в его судьбе и готовности помочь дадут ему эмоциональную опору. Убедите его в том, что он сделал верный шаг, приняв вашу помощь. Оцените его внутренние резервы. Если человек сохранил способность анализировать и воспринимать советы окружающих, ему будет легче вернуть душевные силы и стабильность. Следует принять во внимание и другие возможные источники помощи: друзей, семью, врачей, священников, к которым можно обратиться. Попытайтесь убедить подростка обратиться к специалистам (психолог, врач). В противном случае обратитесь к ним сами, чтобы вместе разработать стратегию помощи.</w:t>
      </w:r>
    </w:p>
    <w:p w:rsidR="00D847D5" w:rsidRPr="00B16E22" w:rsidRDefault="00D847D5" w:rsidP="00D847D5">
      <w:pPr>
        <w:spacing w:before="100" w:after="100"/>
        <w:jc w:val="right"/>
        <w:rPr>
          <w:rFonts w:ascii="Times New Roman" w:hAnsi="Times New Roman" w:cs="Times New Roman"/>
          <w:bCs/>
          <w:i/>
          <w:iCs/>
        </w:rPr>
      </w:pPr>
      <w:r w:rsidRPr="00B16E22">
        <w:rPr>
          <w:rFonts w:ascii="Times New Roman" w:hAnsi="Times New Roman" w:cs="Times New Roman"/>
          <w:b/>
          <w:bCs/>
          <w:i/>
          <w:iCs/>
        </w:rPr>
        <w:t>(слайд 22,23)</w:t>
      </w:r>
      <w:r w:rsidRPr="00B16E22">
        <w:rPr>
          <w:rFonts w:ascii="Times New Roman" w:hAnsi="Times New Roman" w:cs="Times New Roman"/>
          <w:bCs/>
          <w:i/>
          <w:iCs/>
        </w:rPr>
        <w:t xml:space="preserve">Некоторые из самоубийц умирают, молясь, </w:t>
      </w:r>
      <w:r w:rsidRPr="00B16E22">
        <w:rPr>
          <w:rFonts w:ascii="Times New Roman" w:hAnsi="Times New Roman" w:cs="Times New Roman"/>
          <w:bCs/>
          <w:i/>
          <w:iCs/>
        </w:rPr>
        <w:br/>
        <w:t xml:space="preserve">чтобы их кто-то нашел, спас до того, </w:t>
      </w:r>
      <w:r w:rsidRPr="00B16E22">
        <w:rPr>
          <w:rFonts w:ascii="Times New Roman" w:hAnsi="Times New Roman" w:cs="Times New Roman"/>
          <w:bCs/>
          <w:i/>
          <w:iCs/>
        </w:rPr>
        <w:br/>
        <w:t>как наступит конец".</w:t>
      </w:r>
      <w:r w:rsidRPr="00B16E22">
        <w:rPr>
          <w:rFonts w:ascii="Times New Roman" w:hAnsi="Times New Roman" w:cs="Times New Roman"/>
          <w:bCs/>
          <w:i/>
          <w:iCs/>
        </w:rPr>
        <w:br/>
      </w:r>
      <w:proofErr w:type="spellStart"/>
      <w:r w:rsidRPr="00B16E22">
        <w:rPr>
          <w:rFonts w:ascii="Times New Roman" w:hAnsi="Times New Roman" w:cs="Times New Roman"/>
          <w:bCs/>
          <w:i/>
          <w:iCs/>
        </w:rPr>
        <w:t>Ди</w:t>
      </w:r>
      <w:proofErr w:type="spellEnd"/>
      <w:r w:rsidRPr="00B16E22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Pr="00B16E22">
        <w:rPr>
          <w:rFonts w:ascii="Times New Roman" w:hAnsi="Times New Roman" w:cs="Times New Roman"/>
          <w:bCs/>
          <w:i/>
          <w:iCs/>
        </w:rPr>
        <w:t>Снайдер</w:t>
      </w:r>
      <w:proofErr w:type="spellEnd"/>
      <w:r w:rsidRPr="00B16E22">
        <w:rPr>
          <w:rFonts w:ascii="Times New Roman" w:hAnsi="Times New Roman" w:cs="Times New Roman"/>
          <w:bCs/>
          <w:i/>
          <w:iCs/>
        </w:rPr>
        <w:t xml:space="preserve"> </w:t>
      </w:r>
    </w:p>
    <w:p w:rsidR="00D847D5" w:rsidRPr="00B16E22" w:rsidRDefault="00D847D5" w:rsidP="00D847D5">
      <w:pPr>
        <w:spacing w:before="100" w:after="100"/>
        <w:rPr>
          <w:rFonts w:ascii="Times New Roman" w:hAnsi="Times New Roman" w:cs="Times New Roman"/>
          <w:i/>
        </w:rPr>
      </w:pPr>
      <w:r w:rsidRPr="00B16E22">
        <w:rPr>
          <w:rFonts w:ascii="Times New Roman" w:hAnsi="Times New Roman" w:cs="Times New Roman"/>
          <w:b/>
        </w:rPr>
        <w:t>В. Маяковский “Послушайте…”</w:t>
      </w:r>
      <w:proofErr w:type="gramStart"/>
      <w:r w:rsidRPr="00B16E22">
        <w:rPr>
          <w:rFonts w:ascii="Times New Roman" w:hAnsi="Times New Roman" w:cs="Times New Roman"/>
          <w:b/>
        </w:rPr>
        <w:t>.</w:t>
      </w:r>
      <w:proofErr w:type="gramEnd"/>
      <w:r w:rsidRPr="00B16E22">
        <w:rPr>
          <w:rFonts w:ascii="Times New Roman" w:hAnsi="Times New Roman" w:cs="Times New Roman"/>
        </w:rPr>
        <w:t xml:space="preserve"> </w:t>
      </w:r>
      <w:r w:rsidRPr="00B16E22">
        <w:rPr>
          <w:rFonts w:ascii="Times New Roman" w:hAnsi="Times New Roman" w:cs="Times New Roman"/>
          <w:b/>
          <w:i/>
        </w:rPr>
        <w:t>(</w:t>
      </w:r>
      <w:proofErr w:type="gramStart"/>
      <w:r w:rsidRPr="00B16E22">
        <w:rPr>
          <w:rFonts w:ascii="Times New Roman" w:hAnsi="Times New Roman" w:cs="Times New Roman"/>
          <w:b/>
          <w:i/>
        </w:rPr>
        <w:t>с</w:t>
      </w:r>
      <w:proofErr w:type="gramEnd"/>
      <w:r w:rsidRPr="00B16E22">
        <w:rPr>
          <w:rFonts w:ascii="Times New Roman" w:hAnsi="Times New Roman" w:cs="Times New Roman"/>
          <w:b/>
          <w:i/>
        </w:rPr>
        <w:t>лайд 24)</w:t>
      </w:r>
    </w:p>
    <w:p w:rsidR="00D847D5" w:rsidRPr="00B16E22" w:rsidRDefault="00D847D5" w:rsidP="00D847D5">
      <w:pPr>
        <w:pStyle w:val="a4"/>
      </w:pPr>
      <w:r w:rsidRPr="00B16E22">
        <w:t>Послушайте,</w:t>
      </w:r>
      <w:r w:rsidRPr="00B16E22">
        <w:br/>
        <w:t>Ведь если звезды зажигают,-</w:t>
      </w:r>
      <w:r w:rsidRPr="00B16E22">
        <w:br/>
        <w:t>Значит это кому-нибудь нужно?</w:t>
      </w:r>
      <w:r w:rsidRPr="00B16E22">
        <w:br/>
        <w:t>Значит, кто-то хочет, чтобы они были?</w:t>
      </w:r>
      <w:r w:rsidRPr="00B16E22">
        <w:br/>
      </w:r>
      <w:r w:rsidRPr="00B16E22">
        <w:lastRenderedPageBreak/>
        <w:t xml:space="preserve">Кто-то называет эти </w:t>
      </w:r>
      <w:proofErr w:type="spellStart"/>
      <w:r w:rsidRPr="00B16E22">
        <w:t>плевочк</w:t>
      </w:r>
      <w:proofErr w:type="gramStart"/>
      <w:r w:rsidRPr="00B16E22">
        <w:t>и</w:t>
      </w:r>
      <w:proofErr w:type="spellEnd"/>
      <w:r w:rsidRPr="00B16E22">
        <w:t>-</w:t>
      </w:r>
      <w:proofErr w:type="gramEnd"/>
      <w:r w:rsidRPr="00B16E22">
        <w:t xml:space="preserve"> жемчужиной?</w:t>
      </w:r>
      <w:r w:rsidRPr="00B16E22">
        <w:br/>
        <w:t>И надрываясь в полуденной пыли,</w:t>
      </w:r>
      <w:r w:rsidRPr="00B16E22">
        <w:br/>
        <w:t>Врывается к Богу,</w:t>
      </w:r>
      <w:r w:rsidRPr="00B16E22">
        <w:br/>
        <w:t>Боится, что опоздал,</w:t>
      </w:r>
      <w:r w:rsidRPr="00B16E22">
        <w:br/>
        <w:t>Плачет, целует ему жилистую руку,</w:t>
      </w:r>
      <w:r w:rsidRPr="00B16E22">
        <w:br/>
        <w:t>Просит, чтобы обязательно была звезда,</w:t>
      </w:r>
      <w:r w:rsidRPr="00B16E22">
        <w:br/>
        <w:t>Клянется, что не перенесет эту беззвездную муку.</w:t>
      </w:r>
      <w:r w:rsidRPr="00B16E22">
        <w:br/>
        <w:t>А после, ходит тревожный</w:t>
      </w:r>
      <w:proofErr w:type="gramStart"/>
      <w:r w:rsidRPr="00B16E22">
        <w:br/>
        <w:t>И</w:t>
      </w:r>
      <w:proofErr w:type="gramEnd"/>
      <w:r w:rsidRPr="00B16E22">
        <w:t xml:space="preserve"> спокойный наружно</w:t>
      </w:r>
      <w:r w:rsidRPr="00B16E22">
        <w:br/>
        <w:t>И говорит кому-то:</w:t>
      </w:r>
      <w:r w:rsidRPr="00B16E22">
        <w:br/>
        <w:t>“Тебе теперь ничего не страшно? Да?”</w:t>
      </w:r>
      <w:r w:rsidRPr="00B16E22">
        <w:br/>
        <w:t>Послушайте!</w:t>
      </w:r>
      <w:r w:rsidRPr="00B16E22">
        <w:br/>
        <w:t>Ведь если звезды зажигают, -</w:t>
      </w:r>
      <w:r w:rsidRPr="00B16E22">
        <w:br/>
        <w:t>Значит это кому-нибудь нужно?</w:t>
      </w:r>
      <w:r w:rsidRPr="00B16E22">
        <w:br/>
        <w:t>Значит это необходимо, чтобы</w:t>
      </w:r>
      <w:proofErr w:type="gramStart"/>
      <w:r w:rsidRPr="00B16E22">
        <w:br/>
        <w:t>К</w:t>
      </w:r>
      <w:proofErr w:type="gramEnd"/>
      <w:r w:rsidRPr="00B16E22">
        <w:t>аждый вечер над крышами</w:t>
      </w:r>
      <w:r w:rsidRPr="00B16E22">
        <w:br/>
        <w:t>Загоралась хотя бы одна звезда!</w:t>
      </w:r>
    </w:p>
    <w:p w:rsidR="00D847D5" w:rsidRPr="00B16E22" w:rsidRDefault="00D847D5" w:rsidP="00B16E22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 xml:space="preserve">         Мы попытались вам, дорогие педагоги, показать, причины суицидов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мотивы суицида и последствия. Думаем, вы  сами задумались над тем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как прекрасен мир, как любят вас окружающие и почему не стоит уходить из жизни. </w:t>
      </w:r>
    </w:p>
    <w:p w:rsidR="00D847D5" w:rsidRPr="00B16E22" w:rsidRDefault="00D847D5" w:rsidP="00B16E22">
      <w:pPr>
        <w:ind w:firstLine="72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  <w:b/>
          <w:bCs/>
        </w:rPr>
        <w:t xml:space="preserve">Рефлексия. </w:t>
      </w:r>
      <w:r w:rsidRPr="00B16E22">
        <w:rPr>
          <w:rFonts w:ascii="Times New Roman" w:hAnsi="Times New Roman" w:cs="Times New Roman"/>
        </w:rPr>
        <w:t>Напоследок мы предлагаем вам взять листок и написать на нём 5  причин, почему вы бы остались в этой жизни, а потом спросите у своих близких людей (мужа, жены, детей)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почему они хотят , чтобы вы жили , и тоже запишите их слова на этот листик . </w:t>
      </w:r>
    </w:p>
    <w:p w:rsidR="00D847D5" w:rsidRPr="00B16E22" w:rsidRDefault="00D847D5" w:rsidP="00B16E22">
      <w:pPr>
        <w:ind w:firstLine="720"/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Когда вам вдруг станет плохо</w:t>
      </w:r>
      <w:proofErr w:type="gramStart"/>
      <w:r w:rsidRPr="00B16E22">
        <w:rPr>
          <w:rFonts w:ascii="Times New Roman" w:hAnsi="Times New Roman" w:cs="Times New Roman"/>
        </w:rPr>
        <w:t xml:space="preserve"> ,</w:t>
      </w:r>
      <w:proofErr w:type="gramEnd"/>
      <w:r w:rsidRPr="00B16E22">
        <w:rPr>
          <w:rFonts w:ascii="Times New Roman" w:hAnsi="Times New Roman" w:cs="Times New Roman"/>
        </w:rPr>
        <w:t xml:space="preserve"> достаньте этот листик , прочтите вслух , и вам обязательно захочется жить, так как всегда приятно, когда любимые люди хотят видеть вас и заботиться о вас! Любите жизнь! Любите даже в самые мрачные ее моменты, и эта любовь не только скрасит их, но и, может быть, спасет вам жизнь. Если вы сами будете  ценить жизнь, то и сможете помочь ученикам в самых трудных для них ситуациях!</w:t>
      </w:r>
    </w:p>
    <w:p w:rsidR="00D847D5" w:rsidRPr="00B16E22" w:rsidRDefault="00D847D5" w:rsidP="00B16E22">
      <w:pPr>
        <w:rPr>
          <w:rFonts w:ascii="Times New Roman" w:hAnsi="Times New Roman" w:cs="Times New Roman"/>
          <w:b/>
        </w:rPr>
      </w:pPr>
      <w:r w:rsidRPr="00B16E22">
        <w:rPr>
          <w:rFonts w:ascii="Times New Roman" w:hAnsi="Times New Roman" w:cs="Times New Roman"/>
          <w:b/>
        </w:rPr>
        <w:t>(слайд 25</w:t>
      </w:r>
      <w:r w:rsidRPr="00B16E22">
        <w:rPr>
          <w:rFonts w:ascii="Times New Roman" w:hAnsi="Times New Roman" w:cs="Times New Roman"/>
        </w:rPr>
        <w:t>)</w:t>
      </w:r>
      <w:r w:rsidRPr="00B16E22">
        <w:rPr>
          <w:rFonts w:ascii="Times New Roman" w:hAnsi="Times New Roman" w:cs="Times New Roman"/>
          <w:b/>
        </w:rPr>
        <w:t>Чтобы ценить жизнь, необходимо знать две основные вещи:</w:t>
      </w:r>
    </w:p>
    <w:p w:rsidR="00D847D5" w:rsidRPr="00B16E22" w:rsidRDefault="00D847D5" w:rsidP="00B16E22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Нам нужно, чтобы нас любили!</w:t>
      </w:r>
    </w:p>
    <w:p w:rsidR="00D847D5" w:rsidRPr="00B16E22" w:rsidRDefault="00D847D5" w:rsidP="00B16E22">
      <w:pPr>
        <w:numPr>
          <w:ilvl w:val="0"/>
          <w:numId w:val="8"/>
        </w:numPr>
        <w:rPr>
          <w:rFonts w:ascii="Times New Roman" w:hAnsi="Times New Roman" w:cs="Times New Roman"/>
          <w:b/>
        </w:rPr>
      </w:pPr>
      <w:r w:rsidRPr="00B16E22">
        <w:rPr>
          <w:rFonts w:ascii="Times New Roman" w:hAnsi="Times New Roman" w:cs="Times New Roman"/>
        </w:rPr>
        <w:t>Нам нужно хорошо к себе относиться</w:t>
      </w:r>
      <w:r w:rsidRPr="00B16E22">
        <w:rPr>
          <w:rFonts w:ascii="Times New Roman" w:hAnsi="Times New Roman" w:cs="Times New Roman"/>
          <w:b/>
        </w:rPr>
        <w:t>!</w:t>
      </w:r>
    </w:p>
    <w:p w:rsidR="00D847D5" w:rsidRPr="00B16E22" w:rsidRDefault="00D847D5" w:rsidP="00B16E22">
      <w:p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  <w:b/>
        </w:rPr>
        <w:t>(слайд 26)Потребность любв</w:t>
      </w:r>
      <w:proofErr w:type="gramStart"/>
      <w:r w:rsidRPr="00B16E22">
        <w:rPr>
          <w:rFonts w:ascii="Times New Roman" w:hAnsi="Times New Roman" w:cs="Times New Roman"/>
          <w:b/>
        </w:rPr>
        <w:t>и-</w:t>
      </w:r>
      <w:proofErr w:type="gramEnd"/>
      <w:r w:rsidRPr="00B16E22">
        <w:rPr>
          <w:rFonts w:ascii="Times New Roman" w:hAnsi="Times New Roman" w:cs="Times New Roman"/>
          <w:b/>
        </w:rPr>
        <w:t xml:space="preserve"> это:</w:t>
      </w:r>
    </w:p>
    <w:p w:rsidR="00D847D5" w:rsidRPr="00B16E22" w:rsidRDefault="00D847D5" w:rsidP="00B16E22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Потребность быть любимым</w:t>
      </w:r>
    </w:p>
    <w:p w:rsidR="00D847D5" w:rsidRPr="00B16E22" w:rsidRDefault="00D847D5" w:rsidP="00B16E22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Потребность любить</w:t>
      </w:r>
    </w:p>
    <w:p w:rsidR="00D847D5" w:rsidRPr="00B16E22" w:rsidRDefault="00D847D5" w:rsidP="00B16E22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B16E22">
        <w:rPr>
          <w:rFonts w:ascii="Times New Roman" w:hAnsi="Times New Roman" w:cs="Times New Roman"/>
        </w:rPr>
        <w:t>Потребность быть частью чего-то.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 xml:space="preserve">(слайд 28-29) </w:t>
      </w:r>
      <w:r w:rsidRPr="00B16E22">
        <w:rPr>
          <w:rFonts w:ascii="Times New Roman" w:hAnsi="Times New Roman" w:cs="Times New Roman"/>
          <w:bCs/>
        </w:rPr>
        <w:t>Жизнь! Ты прекрасна! Я тебя люблю!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Каждый из нас приходит не напрасно! Воплощай мечту!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 xml:space="preserve">(слайд 30-31) </w:t>
      </w:r>
      <w:r w:rsidRPr="00B16E22">
        <w:rPr>
          <w:rFonts w:ascii="Times New Roman" w:hAnsi="Times New Roman" w:cs="Times New Roman"/>
          <w:bCs/>
        </w:rPr>
        <w:t>Жизнь-возможность, используй ее,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Жизнь- красота, восхищайся ею,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Жизнь- блаженство, вкуси  его!</w:t>
      </w:r>
    </w:p>
    <w:p w:rsidR="00D847D5" w:rsidRPr="00B16E22" w:rsidRDefault="00D847D5" w:rsidP="00B16E22">
      <w:pPr>
        <w:rPr>
          <w:rFonts w:ascii="Times New Roman" w:hAnsi="Times New Roman" w:cs="Times New Roman"/>
          <w:bCs/>
        </w:rPr>
      </w:pP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>(слайд 32-33)</w:t>
      </w:r>
      <w:r w:rsidRPr="00B16E22">
        <w:rPr>
          <w:rFonts w:ascii="Times New Roman" w:hAnsi="Times New Roman" w:cs="Times New Roman"/>
          <w:bCs/>
        </w:rPr>
        <w:t xml:space="preserve"> Жизнь- мечта, осуществи ее,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Жизнь- вызов, прими его,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Жизнь- долг, исполни его!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>(слайд 34-35)</w:t>
      </w:r>
      <w:r w:rsidRPr="00B16E22">
        <w:rPr>
          <w:rFonts w:ascii="Times New Roman" w:hAnsi="Times New Roman" w:cs="Times New Roman"/>
          <w:bCs/>
        </w:rPr>
        <w:t xml:space="preserve"> Жизнь- игра, сыграй в нее,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Жизнь- богатство, дорожи им,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Жизнь- любовь, наслаждайся ею!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>(слайд 36-37)</w:t>
      </w:r>
      <w:r w:rsidRPr="00B16E22">
        <w:rPr>
          <w:rFonts w:ascii="Times New Roman" w:hAnsi="Times New Roman" w:cs="Times New Roman"/>
          <w:bCs/>
        </w:rPr>
        <w:t xml:space="preserve"> Жизнь- тайна, изучай ее,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Жизнь- шанс, воспользуйся им,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Жизнь- горе, превозмоги его!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lastRenderedPageBreak/>
        <w:t>(слайд 38-39)</w:t>
      </w:r>
      <w:r w:rsidRPr="00B16E22">
        <w:rPr>
          <w:rFonts w:ascii="Times New Roman" w:hAnsi="Times New Roman" w:cs="Times New Roman"/>
          <w:bCs/>
        </w:rPr>
        <w:t xml:space="preserve"> Жизнь- борьба, выдержи ее,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Жизнь- приключение, решись на него,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Жизнь- трагедия, преодолей ее!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/>
          <w:bCs/>
        </w:rPr>
        <w:t xml:space="preserve">(слайд 40) </w:t>
      </w:r>
      <w:r w:rsidRPr="00B16E22">
        <w:rPr>
          <w:rFonts w:ascii="Times New Roman" w:hAnsi="Times New Roman" w:cs="Times New Roman"/>
          <w:bCs/>
        </w:rPr>
        <w:t>Жизнь- счастье, сотвори его,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Жизнь </w:t>
      </w:r>
      <w:proofErr w:type="gramStart"/>
      <w:r w:rsidRPr="00B16E22">
        <w:rPr>
          <w:rFonts w:ascii="Times New Roman" w:hAnsi="Times New Roman" w:cs="Times New Roman"/>
          <w:bCs/>
        </w:rPr>
        <w:t>слишком прекрасна</w:t>
      </w:r>
      <w:proofErr w:type="gramEnd"/>
      <w:r w:rsidRPr="00B16E22">
        <w:rPr>
          <w:rFonts w:ascii="Times New Roman" w:hAnsi="Times New Roman" w:cs="Times New Roman"/>
          <w:bCs/>
        </w:rPr>
        <w:t>, не губи ее,</w:t>
      </w:r>
    </w:p>
    <w:p w:rsidR="00D847D5" w:rsidRPr="00B16E22" w:rsidRDefault="00D847D5" w:rsidP="00D847D5">
      <w:p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                   Жизнь- это жизнь, борись за нее!</w:t>
      </w:r>
    </w:p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(слайд 41) Мы голосуем за жизнь вместе!</w:t>
      </w:r>
    </w:p>
    <w:p w:rsidR="00D847D5" w:rsidRPr="00B16E22" w:rsidRDefault="00D847D5" w:rsidP="00D847D5">
      <w:pPr>
        <w:jc w:val="center"/>
        <w:rPr>
          <w:rFonts w:ascii="Times New Roman" w:hAnsi="Times New Roman" w:cs="Times New Roman"/>
          <w:b/>
          <w:bCs/>
        </w:rPr>
      </w:pPr>
    </w:p>
    <w:p w:rsidR="00D847D5" w:rsidRPr="00B16E22" w:rsidRDefault="00D847D5" w:rsidP="00D847D5">
      <w:pPr>
        <w:numPr>
          <w:ilvl w:val="0"/>
          <w:numId w:val="7"/>
        </w:num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</w:rPr>
        <w:t xml:space="preserve">Всем педагогам раздаются  </w:t>
      </w:r>
      <w:r w:rsidRPr="00B16E22">
        <w:rPr>
          <w:rFonts w:ascii="Times New Roman" w:hAnsi="Times New Roman" w:cs="Times New Roman"/>
          <w:b/>
          <w:bCs/>
        </w:rPr>
        <w:t>памятки-рекомендации</w:t>
      </w:r>
      <w:r w:rsidRPr="00B16E22">
        <w:rPr>
          <w:rFonts w:ascii="Times New Roman" w:hAnsi="Times New Roman" w:cs="Times New Roman"/>
          <w:bCs/>
        </w:rPr>
        <w:t xml:space="preserve">  психолога «Предупреждение подросткового суицида»</w:t>
      </w:r>
    </w:p>
    <w:p w:rsidR="00D847D5" w:rsidRPr="00B16E22" w:rsidRDefault="00D847D5" w:rsidP="00D847D5">
      <w:pPr>
        <w:rPr>
          <w:rFonts w:ascii="Times New Roman" w:hAnsi="Times New Roman" w:cs="Times New Roman"/>
          <w:b/>
          <w:bCs/>
        </w:rPr>
      </w:pPr>
      <w:r w:rsidRPr="00B16E22">
        <w:rPr>
          <w:rFonts w:ascii="Times New Roman" w:hAnsi="Times New Roman" w:cs="Times New Roman"/>
          <w:b/>
          <w:bCs/>
        </w:rPr>
        <w:t>Использованные источники:</w:t>
      </w:r>
    </w:p>
    <w:p w:rsidR="00D847D5" w:rsidRPr="00B16E22" w:rsidRDefault="00D847D5" w:rsidP="00D847D5">
      <w:pPr>
        <w:numPr>
          <w:ilvl w:val="0"/>
          <w:numId w:val="11"/>
        </w:num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 xml:space="preserve">Российский статистический ежегодник. М., </w:t>
      </w:r>
      <w:proofErr w:type="spellStart"/>
      <w:r w:rsidRPr="00B16E22">
        <w:rPr>
          <w:rFonts w:ascii="Times New Roman" w:hAnsi="Times New Roman" w:cs="Times New Roman"/>
          <w:bCs/>
        </w:rPr>
        <w:t>Роскомстат</w:t>
      </w:r>
      <w:proofErr w:type="spellEnd"/>
      <w:r w:rsidRPr="00B16E22">
        <w:rPr>
          <w:rFonts w:ascii="Times New Roman" w:hAnsi="Times New Roman" w:cs="Times New Roman"/>
          <w:bCs/>
        </w:rPr>
        <w:t>, 2009 г.</w:t>
      </w:r>
    </w:p>
    <w:p w:rsidR="00D847D5" w:rsidRPr="00B16E22" w:rsidRDefault="00D847D5" w:rsidP="00D847D5">
      <w:pPr>
        <w:numPr>
          <w:ilvl w:val="0"/>
          <w:numId w:val="11"/>
        </w:numPr>
        <w:rPr>
          <w:rFonts w:ascii="Times New Roman" w:hAnsi="Times New Roman" w:cs="Times New Roman"/>
          <w:bCs/>
        </w:rPr>
      </w:pPr>
      <w:proofErr w:type="spellStart"/>
      <w:r w:rsidRPr="00B16E22">
        <w:rPr>
          <w:rFonts w:ascii="Times New Roman" w:hAnsi="Times New Roman" w:cs="Times New Roman"/>
          <w:bCs/>
        </w:rPr>
        <w:t>Черемискина</w:t>
      </w:r>
      <w:proofErr w:type="spellEnd"/>
      <w:r w:rsidRPr="00B16E22">
        <w:rPr>
          <w:rFonts w:ascii="Times New Roman" w:hAnsi="Times New Roman" w:cs="Times New Roman"/>
          <w:bCs/>
        </w:rPr>
        <w:t xml:space="preserve"> О.В. Классный час «Мы выбираем жизнь!»</w:t>
      </w:r>
    </w:p>
    <w:p w:rsidR="00D847D5" w:rsidRPr="00B16E22" w:rsidRDefault="00D847D5" w:rsidP="00D847D5">
      <w:pPr>
        <w:numPr>
          <w:ilvl w:val="0"/>
          <w:numId w:val="11"/>
        </w:numPr>
        <w:rPr>
          <w:rFonts w:ascii="Times New Roman" w:hAnsi="Times New Roman" w:cs="Times New Roman"/>
          <w:bCs/>
        </w:rPr>
      </w:pPr>
      <w:r w:rsidRPr="00B16E22">
        <w:rPr>
          <w:rFonts w:ascii="Times New Roman" w:hAnsi="Times New Roman" w:cs="Times New Roman"/>
          <w:bCs/>
        </w:rPr>
        <w:t>Облаков Ю.</w:t>
      </w:r>
      <w:proofErr w:type="gramStart"/>
      <w:r w:rsidRPr="00B16E22">
        <w:rPr>
          <w:rFonts w:ascii="Times New Roman" w:hAnsi="Times New Roman" w:cs="Times New Roman"/>
          <w:bCs/>
        </w:rPr>
        <w:t>Н.</w:t>
      </w:r>
      <w:proofErr w:type="gramEnd"/>
      <w:r w:rsidRPr="00B16E22">
        <w:rPr>
          <w:rFonts w:ascii="Times New Roman" w:hAnsi="Times New Roman" w:cs="Times New Roman"/>
          <w:bCs/>
        </w:rPr>
        <w:t xml:space="preserve"> Что такое суицид и как с ним бороться., 2008 г.</w:t>
      </w:r>
    </w:p>
    <w:p w:rsidR="00D847D5" w:rsidRPr="00B16E22" w:rsidRDefault="00D847D5" w:rsidP="00D847D5">
      <w:pPr>
        <w:rPr>
          <w:rFonts w:ascii="Times New Roman" w:hAnsi="Times New Roman" w:cs="Times New Roman"/>
        </w:rPr>
      </w:pPr>
    </w:p>
    <w:p w:rsidR="00D847D5" w:rsidRPr="00B16E22" w:rsidRDefault="00D847D5" w:rsidP="00D847D5">
      <w:pPr>
        <w:rPr>
          <w:rFonts w:ascii="Times New Roman" w:hAnsi="Times New Roman" w:cs="Times New Roman"/>
        </w:rPr>
      </w:pPr>
    </w:p>
    <w:p w:rsidR="004F79C1" w:rsidRPr="00B16E22" w:rsidRDefault="004F79C1"/>
    <w:sectPr w:rsidR="004F79C1" w:rsidRPr="00B16E22" w:rsidSect="00B16E22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1A206115"/>
    <w:multiLevelType w:val="hybridMultilevel"/>
    <w:tmpl w:val="3A5C5C9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825F66"/>
    <w:multiLevelType w:val="hybridMultilevel"/>
    <w:tmpl w:val="44B08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625E18"/>
    <w:multiLevelType w:val="hybridMultilevel"/>
    <w:tmpl w:val="F40C2CD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E9775B"/>
    <w:multiLevelType w:val="multilevel"/>
    <w:tmpl w:val="5BA8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47D5"/>
    <w:rsid w:val="003F7854"/>
    <w:rsid w:val="004F79C1"/>
    <w:rsid w:val="00B16E22"/>
    <w:rsid w:val="00D84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D5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847D5"/>
    <w:rPr>
      <w:b/>
      <w:bCs/>
    </w:rPr>
  </w:style>
  <w:style w:type="paragraph" w:styleId="a4">
    <w:name w:val="Normal (Web)"/>
    <w:basedOn w:val="a"/>
    <w:rsid w:val="00D847D5"/>
    <w:pPr>
      <w:widowControl/>
      <w:suppressAutoHyphens w:val="0"/>
      <w:spacing w:before="100" w:after="100"/>
    </w:pPr>
    <w:rPr>
      <w:rFonts w:ascii="Times New Roman" w:eastAsia="Times New Roman" w:hAnsi="Times New Roman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2145</Words>
  <Characters>12229</Characters>
  <Application>Microsoft Office Word</Application>
  <DocSecurity>0</DocSecurity>
  <Lines>101</Lines>
  <Paragraphs>28</Paragraphs>
  <ScaleCrop>false</ScaleCrop>
  <Company>Microsoft</Company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2012-01-28T19:07:00Z</dcterms:created>
  <dcterms:modified xsi:type="dcterms:W3CDTF">2012-01-29T08:29:00Z</dcterms:modified>
</cp:coreProperties>
</file>